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AD76ED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AD76ED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AD76ED">
        <w:rPr>
          <w:rFonts w:ascii="Times New Roman" w:hAnsi="Times New Roman"/>
          <w:lang w:val="en-US"/>
        </w:rPr>
        <w:t>«_____»________________20</w:t>
      </w:r>
      <w:r w:rsidR="00B63AC3" w:rsidRPr="00AD76ED">
        <w:rPr>
          <w:rFonts w:ascii="Times New Roman" w:hAnsi="Times New Roman"/>
          <w:lang w:val="en-US"/>
        </w:rPr>
        <w:t>2</w:t>
      </w:r>
      <w:r w:rsidR="008D4B0A" w:rsidRPr="00AD76ED">
        <w:rPr>
          <w:rFonts w:ascii="Times New Roman" w:hAnsi="Times New Roman"/>
          <w:lang w:val="en-US"/>
        </w:rPr>
        <w:t>1</w:t>
      </w:r>
    </w:p>
    <w:p w:rsidR="00430D4C" w:rsidRPr="00AD76ED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D4E8D">
        <w:rPr>
          <w:rFonts w:ascii="Times New Roman" w:hAnsi="Times New Roman"/>
          <w:sz w:val="24"/>
          <w:szCs w:val="24"/>
        </w:rPr>
        <w:t>ул</w:t>
      </w:r>
      <w:proofErr w:type="gramStart"/>
      <w:r w:rsidR="003D4E8D">
        <w:rPr>
          <w:rFonts w:ascii="Times New Roman" w:hAnsi="Times New Roman"/>
          <w:sz w:val="24"/>
          <w:szCs w:val="24"/>
        </w:rPr>
        <w:t>.</w:t>
      </w:r>
      <w:r w:rsidR="002F2D7C">
        <w:rPr>
          <w:rFonts w:ascii="Times New Roman" w:hAnsi="Times New Roman"/>
          <w:sz w:val="24"/>
          <w:szCs w:val="24"/>
        </w:rPr>
        <w:t>П</w:t>
      </w:r>
      <w:proofErr w:type="gramEnd"/>
      <w:r w:rsidR="002F2D7C">
        <w:rPr>
          <w:rFonts w:ascii="Times New Roman" w:hAnsi="Times New Roman"/>
          <w:sz w:val="24"/>
          <w:szCs w:val="24"/>
        </w:rPr>
        <w:t>ушкина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2F2D7C">
        <w:rPr>
          <w:rFonts w:ascii="Times New Roman" w:hAnsi="Times New Roman"/>
          <w:sz w:val="24"/>
          <w:szCs w:val="24"/>
        </w:rPr>
        <w:t>55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2F2D7C">
        <w:rPr>
          <w:rFonts w:ascii="Times New Roman" w:hAnsi="Times New Roman"/>
          <w:sz w:val="24"/>
          <w:szCs w:val="24"/>
        </w:rPr>
        <w:t>71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2F2D7C">
        <w:rPr>
          <w:rFonts w:ascii="Times New Roman" w:hAnsi="Times New Roman"/>
          <w:sz w:val="24"/>
          <w:szCs w:val="24"/>
        </w:rPr>
        <w:t>27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F2D7C">
        <w:rPr>
          <w:rFonts w:ascii="Times New Roman" w:hAnsi="Times New Roman"/>
          <w:sz w:val="24"/>
          <w:szCs w:val="24"/>
          <w:u w:val="single"/>
        </w:rPr>
        <w:t>1504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2F2D7C">
        <w:rPr>
          <w:rFonts w:ascii="Times New Roman" w:hAnsi="Times New Roman"/>
          <w:sz w:val="24"/>
          <w:szCs w:val="24"/>
          <w:u w:val="single"/>
        </w:rPr>
        <w:t>362,4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2F2D7C">
        <w:rPr>
          <w:rFonts w:ascii="Times New Roman" w:hAnsi="Times New Roman"/>
          <w:sz w:val="24"/>
          <w:szCs w:val="24"/>
          <w:u w:val="single"/>
        </w:rPr>
        <w:t>202,7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2F2D7C">
        <w:rPr>
          <w:rFonts w:ascii="Times New Roman" w:hAnsi="Times New Roman"/>
          <w:sz w:val="24"/>
          <w:szCs w:val="24"/>
        </w:rPr>
        <w:t>2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0C5916">
        <w:rPr>
          <w:rFonts w:ascii="Times New Roman" w:hAnsi="Times New Roman"/>
          <w:sz w:val="24"/>
          <w:szCs w:val="24"/>
          <w:u w:val="single"/>
        </w:rPr>
        <w:t>46:23:010312:337</w:t>
      </w:r>
      <w:r>
        <w:rPr>
          <w:rFonts w:ascii="Times New Roman" w:hAnsi="Times New Roman"/>
          <w:sz w:val="24"/>
          <w:szCs w:val="24"/>
        </w:rPr>
        <w:t>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824F7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0C5916"/>
    <w:rsid w:val="00155B12"/>
    <w:rsid w:val="001677AC"/>
    <w:rsid w:val="00172A1F"/>
    <w:rsid w:val="0019574D"/>
    <w:rsid w:val="001D6267"/>
    <w:rsid w:val="001E576B"/>
    <w:rsid w:val="001F7C5F"/>
    <w:rsid w:val="0020132C"/>
    <w:rsid w:val="0020194C"/>
    <w:rsid w:val="0024310C"/>
    <w:rsid w:val="0028633D"/>
    <w:rsid w:val="00293EFD"/>
    <w:rsid w:val="002A766D"/>
    <w:rsid w:val="002B12AB"/>
    <w:rsid w:val="002C6E7F"/>
    <w:rsid w:val="002D19DF"/>
    <w:rsid w:val="002F2D7C"/>
    <w:rsid w:val="00361FD2"/>
    <w:rsid w:val="00374E9B"/>
    <w:rsid w:val="003C0701"/>
    <w:rsid w:val="003D4E8D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24F78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D76ED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E781-7B86-4F71-9D02-CEADCE6C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2021-04-16T14:25:00Z</dcterms:modified>
</cp:coreProperties>
</file>